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8C2E7" w14:textId="484D5D91" w:rsidR="002E0D80" w:rsidRPr="005A68BE" w:rsidRDefault="002E0D80" w:rsidP="002E0D80">
      <w:pPr>
        <w:keepNext/>
        <w:keepLines/>
        <w:spacing w:before="480" w:after="0" w:line="240" w:lineRule="auto"/>
        <w:jc w:val="right"/>
        <w:outlineLvl w:val="0"/>
        <w:rPr>
          <w:rFonts w:eastAsia="Calibri" w:cs="Arial"/>
          <w:bCs/>
        </w:rPr>
      </w:pPr>
      <w:r w:rsidRPr="005A68BE">
        <w:rPr>
          <w:rFonts w:eastAsia="Calibri" w:cs="Arial"/>
          <w:bCs/>
        </w:rPr>
        <w:t xml:space="preserve">Załącznik nr </w:t>
      </w:r>
      <w:r w:rsidR="002703C8">
        <w:rPr>
          <w:rFonts w:eastAsia="Calibri" w:cs="Arial"/>
          <w:bCs/>
        </w:rPr>
        <w:t>9</w:t>
      </w:r>
      <w:r w:rsidRPr="005A68BE">
        <w:rPr>
          <w:rFonts w:eastAsia="Calibri" w:cs="Arial"/>
          <w:bCs/>
        </w:rPr>
        <w:t xml:space="preserve"> do SWZ       </w:t>
      </w:r>
    </w:p>
    <w:p w14:paraId="2BB9E5FF" w14:textId="77777777" w:rsidR="002E0D80" w:rsidRPr="00275405" w:rsidRDefault="002E0D80" w:rsidP="002E0D80">
      <w:pPr>
        <w:spacing w:after="0" w:line="240" w:lineRule="auto"/>
        <w:rPr>
          <w:rFonts w:eastAsia="Times New Roman" w:cs="Calibri"/>
          <w:b/>
          <w:sz w:val="24"/>
          <w:szCs w:val="24"/>
          <w:lang w:eastAsia="pl-PL"/>
        </w:rPr>
      </w:pPr>
    </w:p>
    <w:p w14:paraId="15B92575" w14:textId="77777777" w:rsidR="002E0D80" w:rsidRPr="00275405" w:rsidRDefault="002E0D80" w:rsidP="002E0D80">
      <w:pPr>
        <w:spacing w:after="0" w:line="240" w:lineRule="auto"/>
        <w:ind w:left="284"/>
        <w:rPr>
          <w:rFonts w:eastAsia="Times New Roman" w:cs="Calibri"/>
          <w:b/>
          <w:sz w:val="24"/>
          <w:szCs w:val="24"/>
          <w:lang w:eastAsia="pl-PL"/>
        </w:rPr>
      </w:pPr>
      <w:r w:rsidRPr="00275405">
        <w:rPr>
          <w:rFonts w:eastAsia="Times New Roman" w:cs="Calibri"/>
          <w:b/>
          <w:sz w:val="24"/>
          <w:szCs w:val="24"/>
          <w:lang w:eastAsia="pl-PL"/>
        </w:rPr>
        <w:t>Nazwa i adres Wykonawcy:</w:t>
      </w:r>
    </w:p>
    <w:tbl>
      <w:tblPr>
        <w:tblW w:w="496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</w:tblGrid>
      <w:tr w:rsidR="002E0D80" w:rsidRPr="00275405" w14:paraId="4AC7548E" w14:textId="77777777" w:rsidTr="00061349">
        <w:trPr>
          <w:trHeight w:val="159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A75B" w14:textId="77777777" w:rsidR="002E0D80" w:rsidRPr="00275405" w:rsidRDefault="002E0D80" w:rsidP="00061349">
            <w:pPr>
              <w:spacing w:after="0" w:line="240" w:lineRule="auto"/>
              <w:rPr>
                <w:rFonts w:eastAsia="Times New Roman" w:cs="Calibri"/>
                <w:b/>
                <w:sz w:val="24"/>
                <w:szCs w:val="24"/>
                <w:lang w:eastAsia="pl-PL"/>
              </w:rPr>
            </w:pPr>
          </w:p>
        </w:tc>
      </w:tr>
    </w:tbl>
    <w:p w14:paraId="71A93BEF" w14:textId="77777777" w:rsidR="00BF1C41" w:rsidRDefault="00BF1C41" w:rsidP="002E0D80">
      <w:pPr>
        <w:autoSpaceDE w:val="0"/>
        <w:autoSpaceDN w:val="0"/>
        <w:adjustRightInd w:val="0"/>
        <w:spacing w:after="0" w:line="288" w:lineRule="atLeast"/>
        <w:rPr>
          <w:rFonts w:ascii="Calibri" w:eastAsia="Times New Roman" w:hAnsi="Calibri" w:cs="Calibri"/>
          <w:b/>
          <w:bCs/>
          <w:lang w:eastAsia="pl-PL"/>
        </w:rPr>
      </w:pPr>
    </w:p>
    <w:p w14:paraId="3278D9C2" w14:textId="77777777" w:rsidR="005147C3" w:rsidRDefault="005147C3" w:rsidP="001772BE">
      <w:pPr>
        <w:autoSpaceDE w:val="0"/>
        <w:autoSpaceDN w:val="0"/>
        <w:adjustRightInd w:val="0"/>
        <w:spacing w:after="0" w:line="288" w:lineRule="atLeast"/>
        <w:jc w:val="center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6E00C54F" w14:textId="77777777" w:rsidR="005147C3" w:rsidRDefault="005147C3" w:rsidP="001772BE">
      <w:pPr>
        <w:autoSpaceDE w:val="0"/>
        <w:autoSpaceDN w:val="0"/>
        <w:adjustRightInd w:val="0"/>
        <w:spacing w:after="0" w:line="288" w:lineRule="atLeast"/>
        <w:jc w:val="center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565E220E" w14:textId="262A57F4" w:rsidR="001772BE" w:rsidRPr="003C4791" w:rsidRDefault="002E0D80" w:rsidP="001772BE">
      <w:pPr>
        <w:autoSpaceDE w:val="0"/>
        <w:autoSpaceDN w:val="0"/>
        <w:adjustRightInd w:val="0"/>
        <w:spacing w:after="0" w:line="288" w:lineRule="atLeast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3C4791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OŚWIADCZENIA WYKONAWCY/</w:t>
      </w:r>
      <w:r w:rsidRPr="003C4791">
        <w:rPr>
          <w:rFonts w:ascii="Calibri" w:eastAsia="Times New Roman" w:hAnsi="Calibri" w:cs="Calibri"/>
          <w:b/>
          <w:sz w:val="24"/>
          <w:szCs w:val="24"/>
          <w:lang w:eastAsia="pl-PL"/>
        </w:rPr>
        <w:t>WYKONAWCÓW WSPÓLNIE UBIEGAJĄCYCH SIĘ O ZAMÓWIENIE</w:t>
      </w:r>
      <w:r w:rsidR="001F030E">
        <w:rPr>
          <w:rFonts w:ascii="Calibri" w:eastAsia="Times New Roman" w:hAnsi="Calibri" w:cs="Calibri"/>
          <w:b/>
          <w:sz w:val="24"/>
          <w:szCs w:val="24"/>
          <w:lang w:eastAsia="pl-PL"/>
        </w:rPr>
        <w:t>*</w:t>
      </w:r>
    </w:p>
    <w:p w14:paraId="744D5B29" w14:textId="77777777" w:rsidR="001772BE" w:rsidRPr="003C4791" w:rsidRDefault="001772BE" w:rsidP="001772BE">
      <w:pPr>
        <w:autoSpaceDE w:val="0"/>
        <w:autoSpaceDN w:val="0"/>
        <w:adjustRightInd w:val="0"/>
        <w:spacing w:after="0" w:line="288" w:lineRule="atLeast"/>
        <w:jc w:val="center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3C4791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 o aktualności informacji zawartych w oświadczeniu, </w:t>
      </w:r>
    </w:p>
    <w:p w14:paraId="1666832F" w14:textId="7629C3BE" w:rsidR="001772BE" w:rsidRPr="003C4791" w:rsidRDefault="001772BE" w:rsidP="002E0D80">
      <w:pPr>
        <w:autoSpaceDE w:val="0"/>
        <w:autoSpaceDN w:val="0"/>
        <w:adjustRightInd w:val="0"/>
        <w:spacing w:after="0" w:line="288" w:lineRule="atLeast"/>
        <w:jc w:val="center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3C4791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o którym mowa w art. 125 ust. 1 ustawy</w:t>
      </w:r>
      <w:r w:rsidR="002E0D80" w:rsidRPr="003C4791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 pzp</w:t>
      </w:r>
    </w:p>
    <w:p w14:paraId="6C099969" w14:textId="77777777" w:rsidR="001772BE" w:rsidRPr="003C4791" w:rsidRDefault="001772BE" w:rsidP="001772BE">
      <w:pPr>
        <w:autoSpaceDE w:val="0"/>
        <w:autoSpaceDN w:val="0"/>
        <w:adjustRightInd w:val="0"/>
        <w:spacing w:after="0" w:line="288" w:lineRule="atLeast"/>
        <w:jc w:val="left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61FF5AC9" w14:textId="77777777" w:rsidR="008C7CE3" w:rsidRPr="008C7CE3" w:rsidRDefault="001772BE" w:rsidP="008C7CE3">
      <w:pPr>
        <w:autoSpaceDE w:val="0"/>
        <w:autoSpaceDN w:val="0"/>
        <w:adjustRightInd w:val="0"/>
        <w:spacing w:after="0" w:line="288" w:lineRule="atLeast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3C4791">
        <w:rPr>
          <w:rFonts w:ascii="Calibri" w:eastAsia="Times New Roman" w:hAnsi="Calibri" w:cs="Calibri"/>
          <w:sz w:val="24"/>
          <w:szCs w:val="24"/>
          <w:lang w:eastAsia="pl-PL"/>
        </w:rPr>
        <w:t xml:space="preserve">Przystępując do udziału w postępowaniu o udzielenie zamówienia publicznego w trybie przetargu nieograniczonego, którego przedmiotem jest </w:t>
      </w:r>
      <w:r w:rsidR="008C7CE3" w:rsidRPr="008C7CE3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Transformacja cyfrowa opieki zdrowotnej w </w:t>
      </w:r>
    </w:p>
    <w:p w14:paraId="474F4F79" w14:textId="2CAF2DFE" w:rsidR="001772BE" w:rsidRPr="003C4791" w:rsidRDefault="008C7CE3" w:rsidP="008C7CE3">
      <w:pPr>
        <w:autoSpaceDE w:val="0"/>
        <w:autoSpaceDN w:val="0"/>
        <w:adjustRightInd w:val="0"/>
        <w:spacing w:after="0" w:line="288" w:lineRule="atLeast"/>
        <w:rPr>
          <w:rFonts w:ascii="Calibri" w:eastAsia="Times New Roman" w:hAnsi="Calibri" w:cs="Calibri"/>
          <w:sz w:val="24"/>
          <w:szCs w:val="24"/>
          <w:lang w:eastAsia="pl-PL"/>
        </w:rPr>
      </w:pPr>
      <w:r w:rsidRPr="008C7CE3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Szpital w Szczecinku sp. z o.o. - część 4 Rozbudowa systemów informatycznych szpitala wraz zakupem wsparcia serwisowego</w:t>
      </w:r>
      <w:r w:rsidRPr="008C7CE3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 </w:t>
      </w:r>
      <w:r w:rsidR="00B87524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- </w:t>
      </w:r>
      <w:r w:rsidR="00E700A4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 </w:t>
      </w:r>
      <w:r w:rsidR="00706BC3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0</w:t>
      </w:r>
      <w:r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4</w:t>
      </w:r>
      <w:r w:rsidR="00E700A4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/</w:t>
      </w:r>
      <w:r w:rsidR="00C73014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202</w:t>
      </w:r>
      <w:r w:rsidR="00F667D1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6</w:t>
      </w:r>
      <w:r w:rsidR="00C73014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 </w:t>
      </w:r>
      <w:r w:rsidR="001772BE" w:rsidRPr="003C4791">
        <w:rPr>
          <w:rFonts w:ascii="Calibri" w:eastAsia="Times New Roman" w:hAnsi="Calibri" w:cs="Calibri"/>
          <w:sz w:val="24"/>
          <w:szCs w:val="24"/>
          <w:lang w:eastAsia="pl-PL"/>
        </w:rPr>
        <w:t>oświadczam, że Firma/y, którą/e reprezentujemy:</w:t>
      </w:r>
    </w:p>
    <w:p w14:paraId="48A8B863" w14:textId="77777777" w:rsidR="001772BE" w:rsidRPr="003C4791" w:rsidRDefault="001772BE" w:rsidP="001772BE">
      <w:pPr>
        <w:spacing w:after="0" w:line="240" w:lineRule="auto"/>
        <w:jc w:val="left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0BB6893B" w14:textId="01492EDC" w:rsidR="001772BE" w:rsidRPr="003C4791" w:rsidRDefault="001772BE" w:rsidP="001772BE">
      <w:pPr>
        <w:autoSpaceDE w:val="0"/>
        <w:autoSpaceDN w:val="0"/>
        <w:adjustRightInd w:val="0"/>
        <w:spacing w:after="0" w:line="240" w:lineRule="auto"/>
        <w:jc w:val="left"/>
        <w:rPr>
          <w:rFonts w:ascii="Calibri" w:eastAsia="Times New Roman" w:hAnsi="Calibri" w:cs="Calibri"/>
          <w:sz w:val="24"/>
          <w:szCs w:val="24"/>
          <w:lang w:eastAsia="pl-PL"/>
        </w:rPr>
      </w:pPr>
      <w:r w:rsidRPr="003C4791">
        <w:rPr>
          <w:rFonts w:ascii="Calibri" w:eastAsia="Times New Roman" w:hAnsi="Calibri" w:cs="Calibri"/>
          <w:sz w:val="24"/>
          <w:szCs w:val="24"/>
          <w:lang w:eastAsia="pl-PL"/>
        </w:rPr>
        <w:t>Oświadcza, że:</w:t>
      </w:r>
    </w:p>
    <w:p w14:paraId="52541F8A" w14:textId="77777777" w:rsidR="001772BE" w:rsidRPr="003C4791" w:rsidRDefault="001772BE" w:rsidP="004F5B05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left"/>
        <w:rPr>
          <w:rFonts w:ascii="Calibri" w:eastAsia="Times New Roman" w:hAnsi="Calibri" w:cs="Calibri"/>
          <w:sz w:val="24"/>
          <w:szCs w:val="24"/>
          <w:lang w:eastAsia="pl-PL"/>
        </w:rPr>
      </w:pPr>
      <w:r w:rsidRPr="003C4791">
        <w:rPr>
          <w:rFonts w:ascii="Calibri" w:eastAsia="Times New Roman" w:hAnsi="Calibri" w:cs="Calibri"/>
          <w:sz w:val="24"/>
          <w:szCs w:val="24"/>
          <w:lang w:eastAsia="pl-PL"/>
        </w:rPr>
        <w:t>oświadczenie, o którym mowa w art. 125 ust. 1 ustawy, jest aktualne również w zakresie podstaw wykluczenia z postępowania wskazanych przez zamawiającego, o których mowa w:</w:t>
      </w:r>
    </w:p>
    <w:p w14:paraId="004AC67B" w14:textId="77777777" w:rsidR="001772BE" w:rsidRPr="003C4791" w:rsidRDefault="001772BE" w:rsidP="004F5B05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left"/>
        <w:rPr>
          <w:rFonts w:ascii="Calibri" w:eastAsia="Times New Roman" w:hAnsi="Calibri" w:cs="Calibri"/>
          <w:sz w:val="24"/>
          <w:szCs w:val="24"/>
          <w:lang w:eastAsia="pl-PL"/>
        </w:rPr>
      </w:pPr>
      <w:r w:rsidRPr="003C4791">
        <w:rPr>
          <w:rFonts w:ascii="Calibri" w:eastAsia="Times New Roman" w:hAnsi="Calibri" w:cs="Calibri"/>
          <w:sz w:val="24"/>
          <w:szCs w:val="24"/>
          <w:lang w:eastAsia="pl-PL"/>
        </w:rPr>
        <w:t>art. 108 ust. 1 pkt 3 ustawy,</w:t>
      </w:r>
    </w:p>
    <w:p w14:paraId="4FAD0BE3" w14:textId="77777777" w:rsidR="001772BE" w:rsidRPr="003C4791" w:rsidRDefault="001772BE" w:rsidP="004F5B05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left"/>
        <w:rPr>
          <w:rFonts w:ascii="Calibri" w:eastAsia="Times New Roman" w:hAnsi="Calibri" w:cs="Calibri"/>
          <w:sz w:val="24"/>
          <w:szCs w:val="24"/>
          <w:lang w:eastAsia="pl-PL"/>
        </w:rPr>
      </w:pPr>
      <w:r w:rsidRPr="003C4791">
        <w:rPr>
          <w:rFonts w:ascii="Calibri" w:eastAsia="Times New Roman" w:hAnsi="Calibri" w:cs="Calibri"/>
          <w:sz w:val="24"/>
          <w:szCs w:val="24"/>
          <w:lang w:eastAsia="pl-PL"/>
        </w:rPr>
        <w:t>art. 108 ust. 1 pkt 4 ustawy, dotyczących orzeczenia zakazu ubiegania się o zamówienie publiczne tytułem środka zapobiegawczego,</w:t>
      </w:r>
    </w:p>
    <w:p w14:paraId="3CADEDF1" w14:textId="77777777" w:rsidR="001772BE" w:rsidRPr="003C4791" w:rsidRDefault="001772BE" w:rsidP="004F5B05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left"/>
        <w:rPr>
          <w:rFonts w:ascii="Calibri" w:eastAsia="Times New Roman" w:hAnsi="Calibri" w:cs="Calibri"/>
          <w:sz w:val="24"/>
          <w:szCs w:val="24"/>
          <w:lang w:eastAsia="pl-PL"/>
        </w:rPr>
      </w:pPr>
      <w:r w:rsidRPr="003C4791">
        <w:rPr>
          <w:rFonts w:ascii="Calibri" w:eastAsia="Times New Roman" w:hAnsi="Calibri" w:cs="Calibri"/>
          <w:sz w:val="24"/>
          <w:szCs w:val="24"/>
          <w:lang w:eastAsia="pl-PL"/>
        </w:rPr>
        <w:t>art. 108 ust. 1 pkt 5 ustawy, dotyczących zawarcia z innymi wykonawcami porozumienia mającego na celu zakłócenie konkurencji,</w:t>
      </w:r>
    </w:p>
    <w:p w14:paraId="778DFCAE" w14:textId="3D39C416" w:rsidR="001772BE" w:rsidRDefault="001772BE" w:rsidP="004F5B05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left"/>
        <w:rPr>
          <w:rFonts w:ascii="Calibri" w:eastAsia="Times New Roman" w:hAnsi="Calibri" w:cs="Calibri"/>
          <w:sz w:val="24"/>
          <w:szCs w:val="24"/>
          <w:lang w:eastAsia="pl-PL"/>
        </w:rPr>
      </w:pPr>
      <w:r w:rsidRPr="003C4791">
        <w:rPr>
          <w:rFonts w:ascii="Calibri" w:eastAsia="Times New Roman" w:hAnsi="Calibri" w:cs="Calibri"/>
          <w:sz w:val="24"/>
          <w:szCs w:val="24"/>
          <w:lang w:eastAsia="pl-PL"/>
        </w:rPr>
        <w:t>art. 108 ust. 1 pkt 6 ustawy</w:t>
      </w:r>
      <w:r w:rsidR="00695F78">
        <w:rPr>
          <w:rFonts w:ascii="Calibri" w:eastAsia="Times New Roman" w:hAnsi="Calibri" w:cs="Calibri"/>
          <w:sz w:val="24"/>
          <w:szCs w:val="24"/>
          <w:lang w:eastAsia="pl-PL"/>
        </w:rPr>
        <w:t>.</w:t>
      </w:r>
    </w:p>
    <w:p w14:paraId="3A1F02D8" w14:textId="4896DCE8" w:rsidR="00706BC3" w:rsidRDefault="00706BC3" w:rsidP="004F5B05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left"/>
        <w:rPr>
          <w:rFonts w:ascii="Calibri" w:eastAsia="Times New Roman" w:hAnsi="Calibri" w:cs="Calibri"/>
          <w:sz w:val="24"/>
          <w:szCs w:val="24"/>
          <w:lang w:eastAsia="pl-PL"/>
        </w:rPr>
      </w:pPr>
      <w:r w:rsidRPr="00706BC3">
        <w:rPr>
          <w:rFonts w:ascii="Calibri" w:eastAsia="Times New Roman" w:hAnsi="Calibri" w:cs="Calibri"/>
          <w:sz w:val="24"/>
          <w:szCs w:val="24"/>
          <w:lang w:eastAsia="pl-PL"/>
        </w:rPr>
        <w:t>art. 7 ust. 1 ustawy z dnia 13 kwietnia 2022 r. o szczególnych rozwiązaniach w zakresie przeciwdziałania wspieraniu agresji na Ukrainę oraz służących ochronie bezpieczeństwa narodowego</w:t>
      </w:r>
    </w:p>
    <w:p w14:paraId="0D43B4DF" w14:textId="22FA374A" w:rsidR="00706BC3" w:rsidRPr="003C4791" w:rsidRDefault="00706BC3" w:rsidP="004F5B05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left"/>
        <w:rPr>
          <w:rFonts w:ascii="Calibri" w:eastAsia="Times New Roman" w:hAnsi="Calibri" w:cs="Calibri"/>
          <w:sz w:val="24"/>
          <w:szCs w:val="24"/>
          <w:lang w:eastAsia="pl-PL"/>
        </w:rPr>
      </w:pPr>
      <w:r w:rsidRPr="00706BC3">
        <w:rPr>
          <w:rFonts w:ascii="Calibri" w:eastAsia="Times New Roman" w:hAnsi="Calibri" w:cs="Calibri"/>
          <w:sz w:val="24"/>
          <w:szCs w:val="24"/>
          <w:lang w:eastAsia="pl-PL"/>
        </w:rPr>
        <w:t>art. 5k rozporządzenia Rady (UE) nr 833/2014 z dnia 31 lipca 2014 r. dotyczącego środków ograniczających w związku z działaniami Rosji destabilizującymi sytuację na Ukrainie (Dz. Urz. UE nr L 229 z 31.7.2014) w związku z rozporządzeniem Rady (UE) 2022/576 w sprawie zmiany rozporządzenia (UE) nr 833/2014 (Dz. Urz. UE nr L 111 z 8.4.2022)</w:t>
      </w:r>
    </w:p>
    <w:p w14:paraId="77CA2818" w14:textId="4F36F689" w:rsidR="001772BE" w:rsidRPr="003C4791" w:rsidRDefault="001772BE" w:rsidP="001772BE">
      <w:pPr>
        <w:spacing w:after="0" w:line="240" w:lineRule="auto"/>
        <w:jc w:val="left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3AF98F23" w14:textId="77777777" w:rsidR="002E0D80" w:rsidRDefault="002E0D80" w:rsidP="001772BE">
      <w:pPr>
        <w:spacing w:after="0" w:line="240" w:lineRule="auto"/>
        <w:jc w:val="left"/>
        <w:rPr>
          <w:rFonts w:ascii="Calibri" w:eastAsia="Times New Roman" w:hAnsi="Calibri" w:cs="Calibri"/>
          <w:lang w:eastAsia="pl-PL"/>
        </w:rPr>
      </w:pPr>
    </w:p>
    <w:p w14:paraId="47F953EF" w14:textId="77777777" w:rsidR="005147C3" w:rsidRDefault="005147C3" w:rsidP="002E0D80">
      <w:pPr>
        <w:tabs>
          <w:tab w:val="num" w:pos="709"/>
        </w:tabs>
        <w:spacing w:after="0" w:line="240" w:lineRule="auto"/>
        <w:jc w:val="right"/>
        <w:rPr>
          <w:rFonts w:eastAsia="Times New Roman" w:cs="Arial"/>
          <w:b/>
          <w:bCs/>
          <w:i/>
          <w:iCs/>
          <w:color w:val="1F3864" w:themeColor="accent1" w:themeShade="80"/>
          <w:sz w:val="20"/>
          <w:szCs w:val="20"/>
          <w:lang w:eastAsia="pl-PL"/>
        </w:rPr>
      </w:pPr>
    </w:p>
    <w:p w14:paraId="35A00626" w14:textId="2CB57294" w:rsidR="002E0D80" w:rsidRDefault="002E0D80" w:rsidP="002E0D80">
      <w:pPr>
        <w:tabs>
          <w:tab w:val="num" w:pos="709"/>
        </w:tabs>
        <w:spacing w:after="0" w:line="240" w:lineRule="auto"/>
        <w:jc w:val="right"/>
        <w:rPr>
          <w:rFonts w:eastAsia="Times New Roman" w:cs="Arial"/>
          <w:b/>
          <w:bCs/>
          <w:i/>
          <w:iCs/>
          <w:color w:val="1F3864" w:themeColor="accent1" w:themeShade="80"/>
          <w:sz w:val="20"/>
          <w:szCs w:val="20"/>
          <w:lang w:eastAsia="pl-PL"/>
        </w:rPr>
      </w:pPr>
      <w:r w:rsidRPr="00157571">
        <w:rPr>
          <w:rFonts w:eastAsia="Times New Roman" w:cs="Arial"/>
          <w:b/>
          <w:bCs/>
          <w:i/>
          <w:iCs/>
          <w:color w:val="1F3864" w:themeColor="accent1" w:themeShade="80"/>
          <w:sz w:val="20"/>
          <w:szCs w:val="20"/>
          <w:lang w:eastAsia="pl-PL"/>
        </w:rPr>
        <w:t>Dokument należy podpisać podpisem elektronicznym: kwalifikowany</w:t>
      </w:r>
      <w:r>
        <w:rPr>
          <w:rFonts w:eastAsia="Times New Roman" w:cs="Arial"/>
          <w:b/>
          <w:bCs/>
          <w:i/>
          <w:iCs/>
          <w:color w:val="1F3864" w:themeColor="accent1" w:themeShade="80"/>
          <w:sz w:val="20"/>
          <w:szCs w:val="20"/>
          <w:lang w:eastAsia="pl-PL"/>
        </w:rPr>
        <w:t>m</w:t>
      </w:r>
      <w:r w:rsidRPr="00157571">
        <w:rPr>
          <w:rFonts w:eastAsia="Times New Roman" w:cs="Arial"/>
          <w:b/>
          <w:bCs/>
          <w:i/>
          <w:iCs/>
          <w:color w:val="1F3864" w:themeColor="accent1" w:themeShade="80"/>
          <w:sz w:val="20"/>
          <w:szCs w:val="20"/>
          <w:lang w:eastAsia="pl-PL"/>
        </w:rPr>
        <w:t>.</w:t>
      </w:r>
    </w:p>
    <w:p w14:paraId="6AD70468" w14:textId="77777777" w:rsidR="001772BE" w:rsidRDefault="001772BE" w:rsidP="001772BE">
      <w:pPr>
        <w:spacing w:after="0" w:line="240" w:lineRule="auto"/>
        <w:jc w:val="left"/>
        <w:rPr>
          <w:rFonts w:ascii="Calibri" w:eastAsia="Times New Roman" w:hAnsi="Calibri" w:cs="Calibri"/>
          <w:iCs/>
          <w:sz w:val="24"/>
          <w:szCs w:val="24"/>
          <w:lang w:eastAsia="pl-PL"/>
        </w:rPr>
      </w:pPr>
    </w:p>
    <w:p w14:paraId="4038D46D" w14:textId="078AE50E" w:rsidR="00FD2527" w:rsidRPr="00D80307" w:rsidRDefault="00FD2527" w:rsidP="00D80307">
      <w:pPr>
        <w:rPr>
          <w:rFonts w:eastAsia="Calibri" w:cs="Arial"/>
          <w:bCs/>
        </w:rPr>
      </w:pPr>
    </w:p>
    <w:p w14:paraId="7219E129" w14:textId="77777777" w:rsidR="001772BE" w:rsidRDefault="001772BE" w:rsidP="001F030E">
      <w:pPr>
        <w:tabs>
          <w:tab w:val="num" w:pos="709"/>
        </w:tabs>
        <w:spacing w:after="0" w:line="240" w:lineRule="auto"/>
        <w:jc w:val="left"/>
        <w:rPr>
          <w:rFonts w:eastAsia="Times New Roman" w:cs="Arial"/>
          <w:b/>
          <w:bCs/>
          <w:i/>
          <w:iCs/>
          <w:color w:val="1F3864" w:themeColor="accent1" w:themeShade="80"/>
          <w:sz w:val="20"/>
          <w:szCs w:val="20"/>
          <w:lang w:eastAsia="pl-PL"/>
        </w:rPr>
      </w:pPr>
    </w:p>
    <w:p w14:paraId="417CE603" w14:textId="77777777" w:rsidR="001F030E" w:rsidRDefault="001F030E" w:rsidP="001F030E">
      <w:pPr>
        <w:tabs>
          <w:tab w:val="num" w:pos="709"/>
        </w:tabs>
        <w:spacing w:after="0" w:line="240" w:lineRule="auto"/>
        <w:jc w:val="left"/>
        <w:rPr>
          <w:rFonts w:eastAsia="Times New Roman" w:cs="Arial"/>
          <w:b/>
          <w:bCs/>
          <w:i/>
          <w:iCs/>
          <w:color w:val="1F3864" w:themeColor="accent1" w:themeShade="80"/>
          <w:sz w:val="20"/>
          <w:szCs w:val="20"/>
          <w:lang w:eastAsia="pl-PL"/>
        </w:rPr>
      </w:pPr>
    </w:p>
    <w:p w14:paraId="6F90C7AB" w14:textId="17A490AA" w:rsidR="001F030E" w:rsidRPr="001F030E" w:rsidRDefault="001F030E" w:rsidP="001F030E">
      <w:pPr>
        <w:tabs>
          <w:tab w:val="num" w:pos="709"/>
        </w:tabs>
        <w:spacing w:after="0" w:line="240" w:lineRule="auto"/>
        <w:jc w:val="left"/>
        <w:rPr>
          <w:rFonts w:eastAsia="Times New Roman" w:cs="Arial"/>
          <w:b/>
          <w:bCs/>
          <w:i/>
          <w:iCs/>
          <w:sz w:val="20"/>
          <w:szCs w:val="20"/>
          <w:lang w:eastAsia="pl-PL"/>
        </w:rPr>
      </w:pPr>
      <w:r w:rsidRPr="001F030E">
        <w:rPr>
          <w:rFonts w:eastAsia="Times New Roman" w:cs="Arial"/>
          <w:b/>
          <w:bCs/>
          <w:i/>
          <w:iCs/>
          <w:sz w:val="20"/>
          <w:szCs w:val="20"/>
          <w:lang w:eastAsia="pl-PL"/>
        </w:rPr>
        <w:t>*niepotrzebne skreślić</w:t>
      </w:r>
    </w:p>
    <w:sectPr w:rsidR="001F030E" w:rsidRPr="001F030E" w:rsidSect="00F7024D">
      <w:headerReference w:type="default" r:id="rId8"/>
      <w:footerReference w:type="default" r:id="rId9"/>
      <w:pgSz w:w="11906" w:h="16838"/>
      <w:pgMar w:top="568" w:right="849" w:bottom="426" w:left="709" w:header="284" w:footer="2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8BD7D" w14:textId="77777777" w:rsidR="008B2C09" w:rsidRDefault="008B2C09" w:rsidP="003B109B">
      <w:pPr>
        <w:spacing w:after="0" w:line="240" w:lineRule="auto"/>
      </w:pPr>
      <w:r>
        <w:separator/>
      </w:r>
    </w:p>
  </w:endnote>
  <w:endnote w:type="continuationSeparator" w:id="0">
    <w:p w14:paraId="66A6C8BF" w14:textId="77777777" w:rsidR="008B2C09" w:rsidRDefault="008B2C09" w:rsidP="003B10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8C19B" w14:textId="47FD96A3" w:rsidR="00F7024D" w:rsidRPr="00F7024D" w:rsidRDefault="00F7024D" w:rsidP="00F7024D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4A25A" w14:textId="77777777" w:rsidR="008B2C09" w:rsidRDefault="008B2C09" w:rsidP="003B109B">
      <w:pPr>
        <w:spacing w:after="0" w:line="240" w:lineRule="auto"/>
      </w:pPr>
      <w:r>
        <w:separator/>
      </w:r>
    </w:p>
  </w:footnote>
  <w:footnote w:type="continuationSeparator" w:id="0">
    <w:p w14:paraId="01CBD7E0" w14:textId="77777777" w:rsidR="008B2C09" w:rsidRDefault="008B2C09" w:rsidP="003B10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6FD87" w14:textId="0A86FC16" w:rsidR="00F667D1" w:rsidRDefault="00F667D1" w:rsidP="00F667D1">
    <w:pPr>
      <w:pStyle w:val="Nagwek"/>
      <w:jc w:val="center"/>
    </w:pPr>
    <w:r w:rsidRPr="00E0019B">
      <w:rPr>
        <w:noProof/>
      </w:rPr>
      <w:drawing>
        <wp:inline distT="0" distB="0" distL="0" distR="0" wp14:anchorId="1724A6CF" wp14:editId="699EC20A">
          <wp:extent cx="5762625" cy="571500"/>
          <wp:effectExtent l="0" t="0" r="9525" b="0"/>
          <wp:docPr id="167936335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C4D2451"/>
    <w:multiLevelType w:val="hybridMultilevel"/>
    <w:tmpl w:val="693CA9EE"/>
    <w:lvl w:ilvl="0" w:tplc="30E42A8A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singleLevel"/>
    <w:tmpl w:val="17B850E8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b w:val="0"/>
        <w:color w:val="auto"/>
      </w:rPr>
    </w:lvl>
  </w:abstractNum>
  <w:abstractNum w:abstractNumId="3" w15:restartNumberingAfterBreak="0">
    <w:nsid w:val="00000004"/>
    <w:multiLevelType w:val="multilevel"/>
    <w:tmpl w:val="FB6E5710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strike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927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color w:val="auto"/>
      </w:rPr>
    </w:lvl>
  </w:abstractNum>
  <w:abstractNum w:abstractNumId="5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-76"/>
        </w:tabs>
        <w:ind w:left="644" w:hanging="360"/>
      </w:pPr>
    </w:lvl>
  </w:abstractNum>
  <w:abstractNum w:abstractNumId="6" w15:restartNumberingAfterBreak="0">
    <w:nsid w:val="0000000B"/>
    <w:multiLevelType w:val="singleLevel"/>
    <w:tmpl w:val="04150017"/>
    <w:lvl w:ilvl="0">
      <w:start w:val="1"/>
      <w:numFmt w:val="lowerLetter"/>
      <w:lvlText w:val="%1)"/>
      <w:lvlJc w:val="left"/>
      <w:pPr>
        <w:ind w:left="786" w:hanging="360"/>
      </w:pPr>
      <w:rPr>
        <w:color w:val="auto"/>
      </w:rPr>
    </w:lvl>
  </w:abstractNum>
  <w:abstractNum w:abstractNumId="7" w15:restartNumberingAfterBreak="0">
    <w:nsid w:val="0000000D"/>
    <w:multiLevelType w:val="singleLevel"/>
    <w:tmpl w:val="B2C47FC0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b w:val="0"/>
      </w:rPr>
    </w:lvl>
  </w:abstractNum>
  <w:abstractNum w:abstractNumId="8" w15:restartNumberingAfterBreak="0">
    <w:nsid w:val="0000000F"/>
    <w:multiLevelType w:val="singleLevel"/>
    <w:tmpl w:val="79726D30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inorHAnsi" w:eastAsia="Times New Roman" w:hAnsiTheme="minorHAnsi" w:cs="Times New Roman" w:hint="default"/>
        <w:b w:val="0"/>
      </w:rPr>
    </w:lvl>
  </w:abstractNum>
  <w:abstractNum w:abstractNumId="9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</w:lvl>
  </w:abstractNum>
  <w:abstractNum w:abstractNumId="10" w15:restartNumberingAfterBreak="0">
    <w:nsid w:val="00000014"/>
    <w:multiLevelType w:val="multilevel"/>
    <w:tmpl w:val="00000014"/>
    <w:name w:val="WW8Num20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Calibri" w:hAnsi="Calibri" w:cs="Arial"/>
        <w:b/>
        <w:bCs/>
        <w:color w:val="000000"/>
        <w:sz w:val="16"/>
        <w:szCs w:val="16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Calibri" w:hAnsi="Calibri" w:cs="Tahoma"/>
        <w:sz w:val="16"/>
        <w:szCs w:val="16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579162F"/>
    <w:multiLevelType w:val="hybridMultilevel"/>
    <w:tmpl w:val="5A7C9F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63E196D"/>
    <w:multiLevelType w:val="hybridMultilevel"/>
    <w:tmpl w:val="3EAE0BF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1A1B281A"/>
    <w:multiLevelType w:val="hybridMultilevel"/>
    <w:tmpl w:val="88ACC7CE"/>
    <w:lvl w:ilvl="0" w:tplc="CBB45BA8">
      <w:start w:val="1"/>
      <w:numFmt w:val="lowerLetter"/>
      <w:lvlText w:val="%1)"/>
      <w:lvlJc w:val="left"/>
      <w:pPr>
        <w:ind w:left="163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4" w15:restartNumberingAfterBreak="0">
    <w:nsid w:val="1AA14CBD"/>
    <w:multiLevelType w:val="hybridMultilevel"/>
    <w:tmpl w:val="A00C665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BBB19B4"/>
    <w:multiLevelType w:val="hybridMultilevel"/>
    <w:tmpl w:val="B96031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C453937"/>
    <w:multiLevelType w:val="hybridMultilevel"/>
    <w:tmpl w:val="5A32A84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DD76CD1"/>
    <w:multiLevelType w:val="multilevel"/>
    <w:tmpl w:val="3E7451F6"/>
    <w:lvl w:ilvl="0">
      <w:start w:val="1"/>
      <w:numFmt w:val="lowerLetter"/>
      <w:lvlText w:val="%1)"/>
      <w:lvlJc w:val="left"/>
      <w:pPr>
        <w:tabs>
          <w:tab w:val="num" w:pos="644"/>
        </w:tabs>
        <w:ind w:left="624" w:hanging="34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927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0D96435"/>
    <w:multiLevelType w:val="hybridMultilevel"/>
    <w:tmpl w:val="EBBE9AD2"/>
    <w:lvl w:ilvl="0" w:tplc="EB4C6084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22D46A50"/>
    <w:multiLevelType w:val="hybridMultilevel"/>
    <w:tmpl w:val="88ACC7CE"/>
    <w:lvl w:ilvl="0" w:tplc="CBB45BA8">
      <w:start w:val="1"/>
      <w:numFmt w:val="lowerLetter"/>
      <w:lvlText w:val="%1)"/>
      <w:lvlJc w:val="left"/>
      <w:pPr>
        <w:ind w:left="163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0" w15:restartNumberingAfterBreak="0">
    <w:nsid w:val="28686660"/>
    <w:multiLevelType w:val="hybridMultilevel"/>
    <w:tmpl w:val="708890A4"/>
    <w:lvl w:ilvl="0" w:tplc="F63ABF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B4040A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3E3A54"/>
    <w:multiLevelType w:val="multilevel"/>
    <w:tmpl w:val="CA327E5C"/>
    <w:lvl w:ilvl="0">
      <w:start w:val="1"/>
      <w:numFmt w:val="decimal"/>
      <w:lvlText w:val="%1."/>
      <w:lvlJc w:val="left"/>
      <w:pPr>
        <w:ind w:left="363" w:hanging="363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63" w:hanging="403"/>
      </w:pPr>
      <w:rPr>
        <w:rFonts w:cs="Times New Roman"/>
      </w:rPr>
    </w:lvl>
    <w:lvl w:ilvl="2">
      <w:start w:val="3"/>
      <w:numFmt w:val="decimal"/>
      <w:lvlText w:val="%3."/>
      <w:lvlJc w:val="left"/>
      <w:pPr>
        <w:ind w:left="363" w:hanging="363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6480" w:hanging="180"/>
      </w:pPr>
      <w:rPr>
        <w:rFonts w:cs="Times New Roman"/>
      </w:rPr>
    </w:lvl>
  </w:abstractNum>
  <w:abstractNum w:abstractNumId="23" w15:restartNumberingAfterBreak="0">
    <w:nsid w:val="2F6C7CBA"/>
    <w:multiLevelType w:val="hybridMultilevel"/>
    <w:tmpl w:val="65D655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3C4426"/>
    <w:multiLevelType w:val="hybridMultilevel"/>
    <w:tmpl w:val="BCB84E16"/>
    <w:lvl w:ilvl="0" w:tplc="034003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3D647D1"/>
    <w:multiLevelType w:val="hybridMultilevel"/>
    <w:tmpl w:val="AC9C4FDC"/>
    <w:lvl w:ilvl="0" w:tplc="DB108E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4502ABA"/>
    <w:multiLevelType w:val="hybridMultilevel"/>
    <w:tmpl w:val="36666A7A"/>
    <w:lvl w:ilvl="0" w:tplc="034003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849029D"/>
    <w:multiLevelType w:val="singleLevel"/>
    <w:tmpl w:val="CA768788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28" w15:restartNumberingAfterBreak="0">
    <w:nsid w:val="3A1861C1"/>
    <w:multiLevelType w:val="hybridMultilevel"/>
    <w:tmpl w:val="6BAC21D8"/>
    <w:lvl w:ilvl="0" w:tplc="034003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42DE70DC"/>
    <w:multiLevelType w:val="hybridMultilevel"/>
    <w:tmpl w:val="DA78BC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DF0B1C"/>
    <w:multiLevelType w:val="hybridMultilevel"/>
    <w:tmpl w:val="B2C850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4C53EE"/>
    <w:multiLevelType w:val="hybridMultilevel"/>
    <w:tmpl w:val="AC9C4FDC"/>
    <w:lvl w:ilvl="0" w:tplc="DB108E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541674E"/>
    <w:multiLevelType w:val="hybridMultilevel"/>
    <w:tmpl w:val="AF467B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5D1395"/>
    <w:multiLevelType w:val="hybridMultilevel"/>
    <w:tmpl w:val="EAFC547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A4B3CCD"/>
    <w:multiLevelType w:val="hybridMultilevel"/>
    <w:tmpl w:val="A600C9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AB81952"/>
    <w:multiLevelType w:val="hybridMultilevel"/>
    <w:tmpl w:val="9DC4D4BC"/>
    <w:lvl w:ilvl="0" w:tplc="C80E598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6924D4"/>
    <w:multiLevelType w:val="hybridMultilevel"/>
    <w:tmpl w:val="25686C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CF17BD"/>
    <w:multiLevelType w:val="hybridMultilevel"/>
    <w:tmpl w:val="7C1E1A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45A2173"/>
    <w:multiLevelType w:val="hybridMultilevel"/>
    <w:tmpl w:val="6A70B8BE"/>
    <w:lvl w:ilvl="0" w:tplc="8586D240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6D73334D"/>
    <w:multiLevelType w:val="hybridMultilevel"/>
    <w:tmpl w:val="EC228F1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1703784"/>
    <w:multiLevelType w:val="hybridMultilevel"/>
    <w:tmpl w:val="E152A3A2"/>
    <w:lvl w:ilvl="0" w:tplc="72F0F9E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F70149"/>
    <w:multiLevelType w:val="hybridMultilevel"/>
    <w:tmpl w:val="5D60989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AB24CE9"/>
    <w:multiLevelType w:val="hybridMultilevel"/>
    <w:tmpl w:val="51FA5D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52905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1908548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5650286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64931">
    <w:abstractNumId w:val="0"/>
  </w:num>
  <w:num w:numId="5" w16cid:durableId="2005618474">
    <w:abstractNumId w:val="18"/>
  </w:num>
  <w:num w:numId="6" w16cid:durableId="1621493192">
    <w:abstractNumId w:val="19"/>
  </w:num>
  <w:num w:numId="7" w16cid:durableId="774179165">
    <w:abstractNumId w:val="41"/>
  </w:num>
  <w:num w:numId="8" w16cid:durableId="1087654847">
    <w:abstractNumId w:val="13"/>
  </w:num>
  <w:num w:numId="9" w16cid:durableId="21070685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199104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3938539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4651679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9715846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76773903">
    <w:abstractNumId w:val="35"/>
  </w:num>
  <w:num w:numId="15" w16cid:durableId="865411851">
    <w:abstractNumId w:val="29"/>
  </w:num>
  <w:num w:numId="16" w16cid:durableId="1665468620">
    <w:abstractNumId w:val="12"/>
  </w:num>
  <w:num w:numId="17" w16cid:durableId="2649712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0794154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4500123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7767416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99791554">
    <w:abstractNumId w:val="11"/>
  </w:num>
  <w:num w:numId="22" w16cid:durableId="1716738343">
    <w:abstractNumId w:val="16"/>
  </w:num>
  <w:num w:numId="23" w16cid:durableId="1698189327">
    <w:abstractNumId w:val="34"/>
  </w:num>
  <w:num w:numId="24" w16cid:durableId="2049910727">
    <w:abstractNumId w:val="27"/>
    <w:lvlOverride w:ilvl="0">
      <w:startOverride w:val="1"/>
    </w:lvlOverride>
  </w:num>
  <w:num w:numId="25" w16cid:durableId="95402322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723320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8420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2949559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5076029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36872474">
    <w:abstractNumId w:val="36"/>
  </w:num>
  <w:num w:numId="31" w16cid:durableId="1739014848">
    <w:abstractNumId w:val="1"/>
  </w:num>
  <w:num w:numId="32" w16cid:durableId="202442496">
    <w:abstractNumId w:val="2"/>
  </w:num>
  <w:num w:numId="33" w16cid:durableId="1298486206">
    <w:abstractNumId w:val="3"/>
  </w:num>
  <w:num w:numId="34" w16cid:durableId="657729676">
    <w:abstractNumId w:val="4"/>
  </w:num>
  <w:num w:numId="35" w16cid:durableId="1116144688">
    <w:abstractNumId w:val="5"/>
  </w:num>
  <w:num w:numId="36" w16cid:durableId="522980898">
    <w:abstractNumId w:val="6"/>
  </w:num>
  <w:num w:numId="37" w16cid:durableId="1499035191">
    <w:abstractNumId w:val="7"/>
  </w:num>
  <w:num w:numId="38" w16cid:durableId="575014965">
    <w:abstractNumId w:val="8"/>
  </w:num>
  <w:num w:numId="39" w16cid:durableId="435714608">
    <w:abstractNumId w:val="9"/>
  </w:num>
  <w:num w:numId="40" w16cid:durableId="214899313">
    <w:abstractNumId w:val="22"/>
  </w:num>
  <w:num w:numId="41" w16cid:durableId="1838425158">
    <w:abstractNumId w:val="17"/>
  </w:num>
  <w:num w:numId="42" w16cid:durableId="908077918">
    <w:abstractNumId w:val="43"/>
  </w:num>
  <w:num w:numId="43" w16cid:durableId="573660934">
    <w:abstractNumId w:val="25"/>
  </w:num>
  <w:num w:numId="44" w16cid:durableId="1339189594">
    <w:abstractNumId w:val="31"/>
  </w:num>
  <w:num w:numId="45" w16cid:durableId="170402019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1656"/>
    <w:rsid w:val="000005A4"/>
    <w:rsid w:val="00054D51"/>
    <w:rsid w:val="00075EA2"/>
    <w:rsid w:val="00086BEC"/>
    <w:rsid w:val="000A1414"/>
    <w:rsid w:val="00111B33"/>
    <w:rsid w:val="001122A1"/>
    <w:rsid w:val="00115076"/>
    <w:rsid w:val="00131F8A"/>
    <w:rsid w:val="0015549D"/>
    <w:rsid w:val="00157571"/>
    <w:rsid w:val="001772BE"/>
    <w:rsid w:val="00190851"/>
    <w:rsid w:val="001A32A9"/>
    <w:rsid w:val="001A3F67"/>
    <w:rsid w:val="001C355C"/>
    <w:rsid w:val="001C3659"/>
    <w:rsid w:val="001C49DF"/>
    <w:rsid w:val="001D1E40"/>
    <w:rsid w:val="001E0AD7"/>
    <w:rsid w:val="001E4144"/>
    <w:rsid w:val="001F030E"/>
    <w:rsid w:val="002004EB"/>
    <w:rsid w:val="00200C4F"/>
    <w:rsid w:val="00206A89"/>
    <w:rsid w:val="002267ED"/>
    <w:rsid w:val="00246FCE"/>
    <w:rsid w:val="002703C8"/>
    <w:rsid w:val="00275405"/>
    <w:rsid w:val="00290BCC"/>
    <w:rsid w:val="00294BBA"/>
    <w:rsid w:val="002C407B"/>
    <w:rsid w:val="002E0D80"/>
    <w:rsid w:val="002E18D4"/>
    <w:rsid w:val="002F08D7"/>
    <w:rsid w:val="002F2848"/>
    <w:rsid w:val="003040D1"/>
    <w:rsid w:val="00304111"/>
    <w:rsid w:val="00322F1A"/>
    <w:rsid w:val="00327465"/>
    <w:rsid w:val="00334E75"/>
    <w:rsid w:val="00337ABE"/>
    <w:rsid w:val="00337E92"/>
    <w:rsid w:val="0034074F"/>
    <w:rsid w:val="00347843"/>
    <w:rsid w:val="003544BC"/>
    <w:rsid w:val="00357E9E"/>
    <w:rsid w:val="003909BB"/>
    <w:rsid w:val="003B109B"/>
    <w:rsid w:val="003C4791"/>
    <w:rsid w:val="003D2E52"/>
    <w:rsid w:val="003E1032"/>
    <w:rsid w:val="00400922"/>
    <w:rsid w:val="00415BF5"/>
    <w:rsid w:val="00460A76"/>
    <w:rsid w:val="00484CF8"/>
    <w:rsid w:val="004F2A52"/>
    <w:rsid w:val="004F5B05"/>
    <w:rsid w:val="00512EEF"/>
    <w:rsid w:val="005147C3"/>
    <w:rsid w:val="005225F6"/>
    <w:rsid w:val="005351F2"/>
    <w:rsid w:val="00546DC5"/>
    <w:rsid w:val="00553C9B"/>
    <w:rsid w:val="00572A22"/>
    <w:rsid w:val="005874B3"/>
    <w:rsid w:val="005A5CF0"/>
    <w:rsid w:val="005A68BE"/>
    <w:rsid w:val="005B13F3"/>
    <w:rsid w:val="005B1AF4"/>
    <w:rsid w:val="005B360A"/>
    <w:rsid w:val="005B60C0"/>
    <w:rsid w:val="005E7775"/>
    <w:rsid w:val="005E7A5C"/>
    <w:rsid w:val="00614485"/>
    <w:rsid w:val="00632C96"/>
    <w:rsid w:val="00637A1B"/>
    <w:rsid w:val="00652310"/>
    <w:rsid w:val="00654C43"/>
    <w:rsid w:val="00657C7A"/>
    <w:rsid w:val="00684207"/>
    <w:rsid w:val="00695F78"/>
    <w:rsid w:val="00697084"/>
    <w:rsid w:val="006A65EF"/>
    <w:rsid w:val="006D2083"/>
    <w:rsid w:val="006E2FA5"/>
    <w:rsid w:val="006E3F49"/>
    <w:rsid w:val="00702A12"/>
    <w:rsid w:val="00706BC3"/>
    <w:rsid w:val="0071192C"/>
    <w:rsid w:val="007148A5"/>
    <w:rsid w:val="00720753"/>
    <w:rsid w:val="00720F4E"/>
    <w:rsid w:val="00731191"/>
    <w:rsid w:val="00747B03"/>
    <w:rsid w:val="0075699C"/>
    <w:rsid w:val="00774FFE"/>
    <w:rsid w:val="00782DF8"/>
    <w:rsid w:val="00783A69"/>
    <w:rsid w:val="007A015D"/>
    <w:rsid w:val="007B5E7E"/>
    <w:rsid w:val="007B64A5"/>
    <w:rsid w:val="007D451F"/>
    <w:rsid w:val="007F679D"/>
    <w:rsid w:val="0080633B"/>
    <w:rsid w:val="008103FA"/>
    <w:rsid w:val="008206DD"/>
    <w:rsid w:val="00831835"/>
    <w:rsid w:val="008355F0"/>
    <w:rsid w:val="008409D2"/>
    <w:rsid w:val="0085154B"/>
    <w:rsid w:val="008576E0"/>
    <w:rsid w:val="0088761A"/>
    <w:rsid w:val="0089429A"/>
    <w:rsid w:val="008A2FB6"/>
    <w:rsid w:val="008A7175"/>
    <w:rsid w:val="008B2C09"/>
    <w:rsid w:val="008B623C"/>
    <w:rsid w:val="008C7CE3"/>
    <w:rsid w:val="008F308D"/>
    <w:rsid w:val="008F43D7"/>
    <w:rsid w:val="00913779"/>
    <w:rsid w:val="009176BD"/>
    <w:rsid w:val="00920317"/>
    <w:rsid w:val="0092170B"/>
    <w:rsid w:val="00922558"/>
    <w:rsid w:val="00931890"/>
    <w:rsid w:val="00966682"/>
    <w:rsid w:val="0098196C"/>
    <w:rsid w:val="009A0A4D"/>
    <w:rsid w:val="009A1E2A"/>
    <w:rsid w:val="009E50E9"/>
    <w:rsid w:val="009F57B0"/>
    <w:rsid w:val="00A07CF2"/>
    <w:rsid w:val="00A36B5F"/>
    <w:rsid w:val="00A4468D"/>
    <w:rsid w:val="00A71656"/>
    <w:rsid w:val="00A73D20"/>
    <w:rsid w:val="00AA6A96"/>
    <w:rsid w:val="00AB1953"/>
    <w:rsid w:val="00AB6ECD"/>
    <w:rsid w:val="00AC0F14"/>
    <w:rsid w:val="00AD3D25"/>
    <w:rsid w:val="00AE3D02"/>
    <w:rsid w:val="00AE7443"/>
    <w:rsid w:val="00AE77C1"/>
    <w:rsid w:val="00B10F9B"/>
    <w:rsid w:val="00B221A3"/>
    <w:rsid w:val="00B27E24"/>
    <w:rsid w:val="00B32D0A"/>
    <w:rsid w:val="00B33C56"/>
    <w:rsid w:val="00B40EBC"/>
    <w:rsid w:val="00B51ADE"/>
    <w:rsid w:val="00B75FAB"/>
    <w:rsid w:val="00B83EA3"/>
    <w:rsid w:val="00B87524"/>
    <w:rsid w:val="00BA2D0B"/>
    <w:rsid w:val="00BA7BFF"/>
    <w:rsid w:val="00BB548A"/>
    <w:rsid w:val="00BD08FE"/>
    <w:rsid w:val="00BD093A"/>
    <w:rsid w:val="00BD13BF"/>
    <w:rsid w:val="00BF1C41"/>
    <w:rsid w:val="00BF5B8F"/>
    <w:rsid w:val="00C117F3"/>
    <w:rsid w:val="00C36763"/>
    <w:rsid w:val="00C41D09"/>
    <w:rsid w:val="00C43C4A"/>
    <w:rsid w:val="00C54297"/>
    <w:rsid w:val="00C73014"/>
    <w:rsid w:val="00C7442C"/>
    <w:rsid w:val="00C83C72"/>
    <w:rsid w:val="00C91879"/>
    <w:rsid w:val="00CC13E8"/>
    <w:rsid w:val="00CD37C8"/>
    <w:rsid w:val="00CD7BE7"/>
    <w:rsid w:val="00D03913"/>
    <w:rsid w:val="00D05CB9"/>
    <w:rsid w:val="00D60B3C"/>
    <w:rsid w:val="00D64809"/>
    <w:rsid w:val="00D66B85"/>
    <w:rsid w:val="00D80307"/>
    <w:rsid w:val="00D80D5A"/>
    <w:rsid w:val="00D87460"/>
    <w:rsid w:val="00D97B49"/>
    <w:rsid w:val="00DC4F3D"/>
    <w:rsid w:val="00DC73AE"/>
    <w:rsid w:val="00DF2920"/>
    <w:rsid w:val="00E02BF3"/>
    <w:rsid w:val="00E10461"/>
    <w:rsid w:val="00E317FD"/>
    <w:rsid w:val="00E439A1"/>
    <w:rsid w:val="00E50DE6"/>
    <w:rsid w:val="00E637EA"/>
    <w:rsid w:val="00E700A4"/>
    <w:rsid w:val="00E84E0F"/>
    <w:rsid w:val="00EA7026"/>
    <w:rsid w:val="00EC1044"/>
    <w:rsid w:val="00ED43AA"/>
    <w:rsid w:val="00EE3058"/>
    <w:rsid w:val="00EF5681"/>
    <w:rsid w:val="00EF67B5"/>
    <w:rsid w:val="00F104CE"/>
    <w:rsid w:val="00F10CD4"/>
    <w:rsid w:val="00F2451C"/>
    <w:rsid w:val="00F30262"/>
    <w:rsid w:val="00F41CC2"/>
    <w:rsid w:val="00F46EE2"/>
    <w:rsid w:val="00F55B40"/>
    <w:rsid w:val="00F56ED6"/>
    <w:rsid w:val="00F56F44"/>
    <w:rsid w:val="00F667D1"/>
    <w:rsid w:val="00F7024D"/>
    <w:rsid w:val="00FA75CC"/>
    <w:rsid w:val="00FD2527"/>
    <w:rsid w:val="00FD6E83"/>
    <w:rsid w:val="00FE2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71A9C5"/>
  <w15:docId w15:val="{022C4F1B-0184-4D82-B8A3-D4BCC8A96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3A69"/>
  </w:style>
  <w:style w:type="paragraph" w:styleId="Nagwek1">
    <w:name w:val="heading 1"/>
    <w:basedOn w:val="Normalny"/>
    <w:next w:val="Normalny"/>
    <w:link w:val="Nagwek1Znak"/>
    <w:uiPriority w:val="9"/>
    <w:qFormat/>
    <w:rsid w:val="00E84E0F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84E0F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84E0F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84E0F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4E0F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84E0F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84E0F"/>
    <w:pPr>
      <w:keepNext/>
      <w:keepLines/>
      <w:spacing w:before="120" w:after="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84E0F"/>
    <w:pPr>
      <w:keepNext/>
      <w:keepLines/>
      <w:spacing w:before="120" w:after="0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84E0F"/>
    <w:pPr>
      <w:keepNext/>
      <w:keepLines/>
      <w:spacing w:before="120" w:after="0"/>
      <w:outlineLvl w:val="8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6A65EF"/>
    <w:pPr>
      <w:ind w:left="720"/>
      <w:contextualSpacing/>
    </w:pPr>
  </w:style>
  <w:style w:type="table" w:customStyle="1" w:styleId="Tabela-Siatka1">
    <w:name w:val="Tabela - Siatka1"/>
    <w:basedOn w:val="Standardowy"/>
    <w:uiPriority w:val="59"/>
    <w:rsid w:val="00FD6E8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rsid w:val="00FD6E8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109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B109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B109B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F104CE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104CE"/>
    <w:rPr>
      <w:color w:val="605E5C"/>
      <w:shd w:val="clear" w:color="auto" w:fill="E1DFDD"/>
    </w:rPr>
  </w:style>
  <w:style w:type="paragraph" w:customStyle="1" w:styleId="Default">
    <w:name w:val="Default"/>
    <w:rsid w:val="00E02BF3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E84E0F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84E0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84E0F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84E0F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4E0F"/>
    <w:rPr>
      <w:rFonts w:asciiTheme="majorHAnsi" w:eastAsiaTheme="majorEastAsia" w:hAnsiTheme="majorHAnsi" w:cstheme="majorBidi"/>
      <w:b/>
      <w:bCs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84E0F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84E0F"/>
    <w:rPr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84E0F"/>
    <w:rPr>
      <w:b/>
      <w:bCs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84E0F"/>
    <w:rPr>
      <w:i/>
      <w:iC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E84E0F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E84E0F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sid w:val="00E84E0F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84E0F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E84E0F"/>
    <w:rPr>
      <w:rFonts w:asciiTheme="majorHAnsi" w:eastAsiaTheme="majorEastAsia" w:hAnsiTheme="majorHAnsi" w:cstheme="majorBid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E84E0F"/>
    <w:rPr>
      <w:b/>
      <w:bCs/>
      <w:color w:val="auto"/>
    </w:rPr>
  </w:style>
  <w:style w:type="character" w:styleId="Uwydatnienie">
    <w:name w:val="Emphasis"/>
    <w:basedOn w:val="Domylnaczcionkaakapitu"/>
    <w:uiPriority w:val="20"/>
    <w:qFormat/>
    <w:rsid w:val="00E84E0F"/>
    <w:rPr>
      <w:i/>
      <w:iCs/>
      <w:color w:val="auto"/>
    </w:rPr>
  </w:style>
  <w:style w:type="paragraph" w:styleId="Bezodstpw">
    <w:name w:val="No Spacing"/>
    <w:uiPriority w:val="1"/>
    <w:qFormat/>
    <w:rsid w:val="00E84E0F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E84E0F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E84E0F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84E0F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84E0F"/>
    <w:rPr>
      <w:rFonts w:asciiTheme="majorHAnsi" w:eastAsiaTheme="majorEastAsia" w:hAnsiTheme="majorHAnsi" w:cstheme="majorBidi"/>
      <w:sz w:val="26"/>
      <w:szCs w:val="26"/>
    </w:rPr>
  </w:style>
  <w:style w:type="character" w:styleId="Wyrnieniedelikatne">
    <w:name w:val="Subtle Emphasis"/>
    <w:basedOn w:val="Domylnaczcionkaakapitu"/>
    <w:uiPriority w:val="19"/>
    <w:qFormat/>
    <w:rsid w:val="00E84E0F"/>
    <w:rPr>
      <w:i/>
      <w:iCs/>
      <w:color w:val="auto"/>
    </w:rPr>
  </w:style>
  <w:style w:type="character" w:styleId="Wyrnienieintensywne">
    <w:name w:val="Intense Emphasis"/>
    <w:basedOn w:val="Domylnaczcionkaakapitu"/>
    <w:uiPriority w:val="21"/>
    <w:qFormat/>
    <w:rsid w:val="00E84E0F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E84E0F"/>
    <w:rPr>
      <w:smallCaps/>
      <w:color w:val="auto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E84E0F"/>
    <w:rPr>
      <w:b/>
      <w:bCs/>
      <w:smallCaps/>
      <w:color w:val="auto"/>
      <w:u w:val="single"/>
    </w:rPr>
  </w:style>
  <w:style w:type="character" w:styleId="Tytuksiki">
    <w:name w:val="Book Title"/>
    <w:basedOn w:val="Domylnaczcionkaakapitu"/>
    <w:uiPriority w:val="33"/>
    <w:qFormat/>
    <w:rsid w:val="00E84E0F"/>
    <w:rPr>
      <w:b/>
      <w:bCs/>
      <w:smallCaps/>
      <w:color w:val="auto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84E0F"/>
    <w:pPr>
      <w:outlineLvl w:val="9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84E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4E0F"/>
    <w:rPr>
      <w:rFonts w:ascii="Segoe UI" w:hAnsi="Segoe UI" w:cs="Segoe UI"/>
      <w:sz w:val="18"/>
      <w:szCs w:val="18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5E7A5C"/>
    <w:pPr>
      <w:spacing w:after="0" w:line="240" w:lineRule="auto"/>
      <w:jc w:val="left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5E7A5C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E7A5C"/>
    <w:rPr>
      <w:sz w:val="20"/>
      <w:vertAlign w:val="superscript"/>
    </w:rPr>
  </w:style>
  <w:style w:type="table" w:customStyle="1" w:styleId="Tabela-Siatka2">
    <w:name w:val="Tabela - Siatka2"/>
    <w:basedOn w:val="Standardowy"/>
    <w:next w:val="Tabela-Siatka"/>
    <w:rsid w:val="00275405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C36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C36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C36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36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3659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rsid w:val="008A7175"/>
    <w:pPr>
      <w:suppressAutoHyphens/>
      <w:spacing w:after="0" w:line="240" w:lineRule="auto"/>
      <w:jc w:val="left"/>
    </w:pPr>
    <w:rPr>
      <w:rFonts w:ascii="Tahoma" w:eastAsia="Times New Roman" w:hAnsi="Tahoma" w:cs="Tahoma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8A7175"/>
    <w:rPr>
      <w:rFonts w:ascii="Tahoma" w:eastAsia="Times New Roman" w:hAnsi="Tahoma" w:cs="Tahoma"/>
      <w:sz w:val="24"/>
      <w:szCs w:val="20"/>
      <w:lang w:eastAsia="zh-CN"/>
    </w:rPr>
  </w:style>
  <w:style w:type="paragraph" w:styleId="Spistreci1">
    <w:name w:val="toc 1"/>
    <w:basedOn w:val="Normalny"/>
    <w:next w:val="Normalny"/>
    <w:autoRedefine/>
    <w:uiPriority w:val="39"/>
    <w:unhideWhenUsed/>
    <w:rsid w:val="00290BCC"/>
    <w:pPr>
      <w:spacing w:after="100"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37A1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37A1B"/>
  </w:style>
  <w:style w:type="paragraph" w:styleId="Nagwek">
    <w:name w:val="header"/>
    <w:basedOn w:val="Normalny"/>
    <w:link w:val="NagwekZnak"/>
    <w:uiPriority w:val="99"/>
    <w:unhideWhenUsed/>
    <w:rsid w:val="006E2F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2FA5"/>
  </w:style>
  <w:style w:type="paragraph" w:styleId="Stopka">
    <w:name w:val="footer"/>
    <w:basedOn w:val="Normalny"/>
    <w:link w:val="StopkaZnak"/>
    <w:uiPriority w:val="99"/>
    <w:unhideWhenUsed/>
    <w:rsid w:val="006E2F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2FA5"/>
  </w:style>
  <w:style w:type="paragraph" w:styleId="NormalnyWeb">
    <w:name w:val="Normal (Web)"/>
    <w:basedOn w:val="Normalny"/>
    <w:uiPriority w:val="99"/>
    <w:unhideWhenUsed/>
    <w:rsid w:val="001772BE"/>
    <w:pPr>
      <w:spacing w:line="259" w:lineRule="auto"/>
      <w:jc w:val="left"/>
    </w:pPr>
    <w:rPr>
      <w:rFonts w:ascii="Times New Roman" w:eastAsiaTheme="minorHAnsi" w:hAnsi="Times New Roman" w:cs="Times New Roman"/>
      <w:sz w:val="24"/>
      <w:szCs w:val="24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0A14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5388F1-2152-40DB-9AE9-AF09A11C3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244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klaudia.klejc</dc:creator>
  <cp:lastModifiedBy>User</cp:lastModifiedBy>
  <cp:revision>17</cp:revision>
  <cp:lastPrinted>2023-11-10T12:01:00Z</cp:lastPrinted>
  <dcterms:created xsi:type="dcterms:W3CDTF">2024-04-30T10:01:00Z</dcterms:created>
  <dcterms:modified xsi:type="dcterms:W3CDTF">2026-03-04T11:11:00Z</dcterms:modified>
</cp:coreProperties>
</file>